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Default Extension="png" ContentType="image/pn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6580"/>
      </w:pPr>
      <w:r>
        <w:pict>
          <v:shape type="#_x0000_t75" style="width:144pt;height:34.5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lineRule="exact" w:line="360"/>
        <w:ind w:left="3515" w:right="3517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RES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ME</w:t>
      </w:r>
      <w:r>
        <w:rPr>
          <w:rFonts w:cs="Calibri" w:hAnsi="Calibri" w:eastAsia="Calibri" w:ascii="Calibri"/>
          <w:b/>
          <w:spacing w:val="-1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SAM</w:t>
      </w:r>
      <w:r>
        <w:rPr>
          <w:rFonts w:cs="Calibri" w:hAnsi="Calibri" w:eastAsia="Calibri" w:ascii="Calibri"/>
          <w:b/>
          <w:spacing w:val="3"/>
          <w:w w:val="99"/>
          <w:sz w:val="32"/>
          <w:szCs w:val="32"/>
        </w:rPr>
        <w:t>P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LES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81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131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Resum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ently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becau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at.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both"/>
        <w:ind w:left="100" w:right="194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-P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best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es.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118"/>
        <w:sectPr>
          <w:pgSz w:w="12240" w:h="15840"/>
          <w:pgMar w:top="880" w:bottom="280" w:left="1340" w:right="1340"/>
        </w:sectPr>
      </w:pPr>
      <w:r>
        <w:pict>
          <v:group style="position:absolute;margin-left:70.584pt;margin-top:71.8777pt;width:470.95pt;height:0pt;mso-position-horizontal-relative:page;mso-position-vertical-relative:paragraph;z-index:-421" coordorigin="1412,1438" coordsize="9419,0">
            <v:shape style="position:absolute;left:1412;top:1438;width:9419;height:0" coordorigin="1412,1438" coordsize="9419,0" path="m1412,1438l10831,1438e" filled="f" stroked="t" strokeweight="1.5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skills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chro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careers,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their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tle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6"/>
          <w:szCs w:val="36"/>
        </w:rPr>
        <w:jc w:val="left"/>
        <w:ind w:left="3759" w:right="-74"/>
      </w:pP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Ma</w:t>
      </w:r>
      <w:r>
        <w:rPr>
          <w:rFonts w:cs="Calibri" w:hAnsi="Calibri" w:eastAsia="Calibri" w:ascii="Calibri"/>
          <w:b/>
          <w:spacing w:val="-1"/>
          <w:w w:val="100"/>
          <w:sz w:val="36"/>
          <w:szCs w:val="36"/>
        </w:rPr>
        <w:t>r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ia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Walk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r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1"/>
        <w:sectPr>
          <w:pgSz w:w="12240" w:h="15840"/>
          <w:pgMar w:top="920" w:bottom="280" w:left="1340" w:right="1320"/>
          <w:cols w:num="2" w:equalWidth="off">
            <w:col w:w="5802" w:space="429"/>
            <w:col w:w="3349"/>
          </w:cols>
        </w:sectPr>
      </w:pPr>
      <w:r>
        <w:br w:type="column"/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AMPLE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HR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49"/>
        <w:ind w:left="2565" w:right="2587"/>
      </w:pPr>
      <w:r>
        <w:pict>
          <v:group style="position:absolute;margin-left:70.584pt;margin-top:100.1pt;width:470.95pt;height:0pt;mso-position-horizontal-relative:page;mso-position-vertical-relative:page;z-index:-420" coordorigin="1412,2002" coordsize="9419,0">
            <v:shape style="position:absolute;left:1412;top:2002;width:9419;height:0" coordorigin="1412,2002" coordsize="9419,0" path="m1412,2002l10831,2002e" filled="f" stroked="t" strokeweight="1.5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1338" w:right="1358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hyperlink r:id="rId5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a.wa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k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er@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ai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l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m</w:t>
        </w:r>
      </w:hyperlink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hyperlink r:id="rId6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w.l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k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ed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.c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i</w:t>
        </w:r>
        <w:r>
          <w:rPr>
            <w:rFonts w:cs="Calibri" w:hAnsi="Calibri" w:eastAsia="Calibri" w:ascii="Calibri"/>
            <w:spacing w:val="-4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/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walk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r</w:t>
        </w:r>
      </w:hyperlink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4196" w:right="4217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"/>
        <w:ind w:left="100" w:right="279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Experien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leting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ilities,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ark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proficie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related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4143" w:right="416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64" w:right="8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</w:t>
      </w:r>
      <w:r>
        <w:rPr>
          <w:rFonts w:cs="Calibri" w:hAnsi="Calibri" w:eastAsia="Calibri" w:ascii="Calibri"/>
          <w:spacing w:val="19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17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037" w:right="3058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SES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JEC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Or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ehav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tistics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j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alysis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esulted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%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debt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353" w:right="3374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60" w:right="7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sent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sales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tabs>
          <w:tab w:pos="820" w:val="left"/>
        </w:tabs>
        <w:jc w:val="left"/>
        <w:spacing w:before="6"/>
        <w:ind w:left="820" w:right="33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proced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ferri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eded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60" w:right="76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</w:t>
      </w:r>
      <w:r>
        <w:rPr>
          <w:rFonts w:cs="Calibri" w:hAnsi="Calibri" w:eastAsia="Calibri" w:ascii="Calibri"/>
          <w:spacing w:val="2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sche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ry,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deposi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64" w:right="8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4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8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mer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cerns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awar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281" w:right="3302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60"/>
        <w:ind w:left="64" w:right="7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Bus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istrati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</w:t>
      </w:r>
      <w:r>
        <w:rPr>
          <w:rFonts w:cs="Calibri" w:hAnsi="Calibri" w:eastAsia="Calibri" w:ascii="Calibri"/>
          <w:spacing w:val="1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64" w:right="7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eaders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</w:t>
      </w:r>
      <w:r>
        <w:rPr>
          <w:rFonts w:cs="Calibri" w:hAnsi="Calibri" w:eastAsia="Calibri" w:ascii="Calibri"/>
          <w:spacing w:val="4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3848" w:right="3867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ECHN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SK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  <w:sectPr>
          <w:type w:val="continuous"/>
          <w:pgSz w:w="12240" w:h="15840"/>
          <w:pgMar w:top="880" w:bottom="280" w:left="1340" w:right="1320"/>
        </w:sectPr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t: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Vis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cel,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t,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lisher;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23" w:hRule="exact"/>
        </w:trPr>
        <w:tc>
          <w:tcPr>
            <w:tcW w:w="25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9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32"/>
                <w:szCs w:val="32"/>
              </w:rPr>
              <w:jc w:val="left"/>
              <w:spacing w:before="68" w:lineRule="exact" w:line="340"/>
              <w:ind w:left="917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32"/>
                <w:szCs w:val="32"/>
              </w:rPr>
              <w:t>MARIA</w:t>
            </w:r>
            <w:r>
              <w:rPr>
                <w:rFonts w:cs="Garamond" w:hAnsi="Garamond" w:eastAsia="Garamond" w:ascii="Garamond"/>
                <w:b/>
                <w:spacing w:val="-10"/>
                <w:w w:val="100"/>
                <w:position w:val="1"/>
                <w:sz w:val="32"/>
                <w:szCs w:val="32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32"/>
                <w:szCs w:val="32"/>
              </w:rPr>
              <w:t>W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position w:val="1"/>
                <w:sz w:val="32"/>
                <w:szCs w:val="32"/>
              </w:rPr>
              <w:t>A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position w:val="1"/>
                <w:sz w:val="32"/>
                <w:szCs w:val="32"/>
              </w:rPr>
              <w:t>L</w:t>
            </w:r>
            <w:r>
              <w:rPr>
                <w:rFonts w:cs="Garamond" w:hAnsi="Garamond" w:eastAsia="Garamond" w:ascii="Garamond"/>
                <w:b/>
                <w:spacing w:val="2"/>
                <w:w w:val="100"/>
                <w:position w:val="1"/>
                <w:sz w:val="32"/>
                <w:szCs w:val="32"/>
              </w:rPr>
              <w:t>K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position w:val="1"/>
                <w:sz w:val="32"/>
                <w:szCs w:val="32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32"/>
                <w:szCs w:val="3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32"/>
                <w:szCs w:val="32"/>
              </w:rPr>
            </w:r>
          </w:p>
        </w:tc>
        <w:tc>
          <w:tcPr>
            <w:tcW w:w="29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80" w:hRule="exact"/>
        </w:trPr>
        <w:tc>
          <w:tcPr>
            <w:tcW w:w="2549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2400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W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est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7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1"/>
                <w:sz w:val="14"/>
                <w:szCs w:val="14"/>
              </w:rPr>
              <w:t>th</w:t>
            </w:r>
            <w:r>
              <w:rPr>
                <w:rFonts w:cs="Garamond" w:hAnsi="Garamond" w:eastAsia="Garamond" w:ascii="Garamond"/>
                <w:spacing w:val="25"/>
                <w:w w:val="100"/>
                <w:position w:val="11"/>
                <w:sz w:val="14"/>
                <w:szCs w:val="1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St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1"/>
              <w:ind w:left="40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int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ul,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MN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55105</w:t>
            </w:r>
          </w:p>
        </w:tc>
        <w:tc>
          <w:tcPr>
            <w:tcW w:w="3983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ind w:left="463"/>
            </w:pPr>
            <w:hyperlink r:id="rId8"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w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w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w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.lin</w:t>
              </w:r>
              <w:r>
                <w:rPr>
                  <w:rFonts w:cs="Garamond" w:hAnsi="Garamond" w:eastAsia="Garamond" w:ascii="Garamond"/>
                  <w:spacing w:val="-2"/>
                  <w:w w:val="100"/>
                  <w:sz w:val="24"/>
                  <w:szCs w:val="24"/>
                </w:rPr>
                <w:t>k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ed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i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n.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c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om/in/m</w:t>
              </w:r>
              <w:r>
                <w:rPr>
                  <w:rFonts w:cs="Garamond" w:hAnsi="Garamond" w:eastAsia="Garamond" w:ascii="Garamond"/>
                  <w:spacing w:val="-2"/>
                  <w:w w:val="100"/>
                  <w:sz w:val="24"/>
                  <w:szCs w:val="24"/>
                </w:rPr>
                <w:t>.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w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a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lk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e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r</w:t>
              </w:r>
            </w:hyperlink>
          </w:p>
        </w:tc>
        <w:tc>
          <w:tcPr>
            <w:tcW w:w="2912" w:type="dxa"/>
            <w:tcBorders>
              <w:top w:val="nil" w:sz="6" w:space="0" w:color="auto"/>
              <w:left w:val="nil" w:sz="6" w:space="0" w:color="auto"/>
              <w:bottom w:val="single" w:sz="7" w:space="0" w:color="000000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4"/>
                <w:szCs w:val="24"/>
              </w:rPr>
              <w:jc w:val="left"/>
              <w:spacing w:before="5"/>
              <w:ind w:left="524" w:firstLine="1071"/>
            </w:pP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651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555</w:t>
            </w:r>
            <w:r>
              <w:rPr>
                <w:rFonts w:cs="Garamond" w:hAnsi="Garamond" w:eastAsia="Garamond" w:ascii="Garamond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5555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4"/>
                <w:szCs w:val="24"/>
              </w:rPr>
              <w:t>mari</w:t>
            </w:r>
            <w:r>
              <w:rPr>
                <w:rFonts w:cs="Garamond" w:hAnsi="Garamond" w:eastAsia="Garamond" w:ascii="Garamond"/>
                <w:spacing w:val="1"/>
                <w:w w:val="100"/>
                <w:sz w:val="24"/>
                <w:szCs w:val="24"/>
              </w:rPr>
              <w:t>a</w:t>
            </w:r>
            <w:hyperlink r:id="rId9"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.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w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a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l</w:t>
              </w:r>
              <w:r>
                <w:rPr>
                  <w:rFonts w:cs="Garamond" w:hAnsi="Garamond" w:eastAsia="Garamond" w:ascii="Garamond"/>
                  <w:spacing w:val="-2"/>
                  <w:w w:val="100"/>
                  <w:sz w:val="24"/>
                  <w:szCs w:val="24"/>
                </w:rPr>
                <w:t>k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er@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e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ma</w:t>
              </w:r>
              <w:r>
                <w:rPr>
                  <w:rFonts w:cs="Garamond" w:hAnsi="Garamond" w:eastAsia="Garamond" w:ascii="Garamond"/>
                  <w:spacing w:val="-1"/>
                  <w:w w:val="100"/>
                  <w:sz w:val="24"/>
                  <w:szCs w:val="24"/>
                </w:rPr>
                <w:t>i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l.</w:t>
              </w:r>
              <w:r>
                <w:rPr>
                  <w:rFonts w:cs="Garamond" w:hAnsi="Garamond" w:eastAsia="Garamond" w:ascii="Garamond"/>
                  <w:spacing w:val="1"/>
                  <w:w w:val="100"/>
                  <w:sz w:val="24"/>
                  <w:szCs w:val="24"/>
                </w:rPr>
                <w:t>c</w:t>
              </w:r>
              <w:r>
                <w:rPr>
                  <w:rFonts w:cs="Garamond" w:hAnsi="Garamond" w:eastAsia="Garamond" w:ascii="Garamond"/>
                  <w:spacing w:val="0"/>
                  <w:w w:val="100"/>
                  <w:sz w:val="24"/>
                  <w:szCs w:val="24"/>
                </w:rPr>
                <w:t>om</w:t>
              </w:r>
            </w:hyperlink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ind w:left="14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SUM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ounting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ional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ternal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ud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ting.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nown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0" w:right="774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bility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omplex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ovide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olut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ski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ticulous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tention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l.</w:t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4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EDUC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politan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niv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                                                                             </w:t>
      </w:r>
      <w:r>
        <w:rPr>
          <w:rFonts w:cs="Garamond" w:hAnsi="Garamond" w:eastAsia="Garamond" w:ascii="Garamond"/>
          <w:spacing w:val="1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2015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achelor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Sci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nce: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8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ible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m: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mber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2015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0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munity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ociate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plied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Sci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nce: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usine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nag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40"/>
      </w:pP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ESS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40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                           </w:t>
      </w:r>
      <w:r>
        <w:rPr>
          <w:rFonts w:cs="Garamond" w:hAnsi="Garamond" w:eastAsia="Garamond" w:ascii="Garamond"/>
          <w:spacing w:val="3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2013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ayr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ll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cialist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6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intain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ntal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mploy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860" w:val="left"/>
        </w:tabs>
        <w:jc w:val="left"/>
        <w:spacing w:before="24" w:lineRule="exact" w:line="240"/>
        <w:ind w:left="860" w:right="23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mploy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bout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ommunic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titut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bout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ptly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monthl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0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&amp;D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</w:t>
      </w:r>
      <w:r>
        <w:rPr>
          <w:rFonts w:cs="Garamond" w:hAnsi="Garamond" w:eastAsia="Garamond" w:ascii="Garamond"/>
          <w:spacing w:val="4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15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15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it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tions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onci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ter,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ifying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nam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amo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ipts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invoi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Notified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omplet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udits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pared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niz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ts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0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o.,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    </w:t>
      </w:r>
      <w:r>
        <w:rPr>
          <w:rFonts w:cs="Garamond" w:hAnsi="Garamond" w:eastAsia="Garamond" w:ascii="Garamond"/>
          <w:spacing w:val="4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2013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ayr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ll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cialist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intain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fits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ured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upgrad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times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hnic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ttend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onci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nthly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bank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ks</w:t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40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OLU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parat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lo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ome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ili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hb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hood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                                         </w:t>
      </w:r>
      <w:r>
        <w:rPr>
          <w:rFonts w:cs="Garamond" w:hAnsi="Garamond" w:eastAsia="Garamond" w:ascii="Garamond"/>
          <w:spacing w:val="2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2012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40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politan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niv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Stud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ounta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inne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ota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ublic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ountan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  <w:sectPr>
          <w:pgMar w:header="761" w:footer="0" w:top="980" w:bottom="280" w:left="1300" w:right="1280"/>
          <w:headerReference w:type="default" r:id="rId7"/>
          <w:pgSz w:w="12240" w:h="15840"/>
        </w:sectPr>
      </w:pP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oll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iona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lineRule="exact" w:line="360"/>
        <w:ind w:left="100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Maria</w:t>
      </w:r>
      <w:r>
        <w:rPr>
          <w:rFonts w:cs="Calibri" w:hAnsi="Calibri" w:eastAsia="Calibri" w:ascii="Calibri"/>
          <w:b/>
          <w:spacing w:val="-8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W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l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ker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5"/>
        <w:ind w:left="100"/>
      </w:pPr>
      <w:r>
        <w:pict>
          <v:group style="position:absolute;margin-left:70.294pt;margin-top:1.21492pt;width:471.53pt;height:1.54pt;mso-position-horizontal-relative:page;mso-position-vertical-relative:paragraph;z-index:-418" coordorigin="1406,24" coordsize="9431,31">
            <v:shape style="position:absolute;left:1412;top:49;width:9419;height:0" coordorigin="1412,49" coordsize="9419,0" path="m1412,49l10831,49e" filled="f" stroked="t" strokeweight="0.58pt" strokecolor="#000000">
              <v:path arrowok="t"/>
            </v:shape>
            <v:shape style="position:absolute;left:1412;top:30;width:9419;height:0" coordorigin="1412,30" coordsize="9419,0" path="m1412,30l10831,30e" filled="f" stroked="t" strokeweight="0.5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-1"/>
          <w:w w:val="100"/>
          <w:position w:val="10"/>
          <w:sz w:val="14"/>
          <w:szCs w:val="14"/>
        </w:rPr>
        <w:t>t</w:t>
      </w:r>
      <w:r>
        <w:rPr>
          <w:rFonts w:cs="Calibri" w:hAnsi="Calibri" w:eastAsia="Calibri" w:ascii="Calibri"/>
          <w:spacing w:val="0"/>
          <w:w w:val="100"/>
          <w:position w:val="10"/>
          <w:sz w:val="14"/>
          <w:szCs w:val="14"/>
        </w:rPr>
        <w:t>h</w:t>
      </w:r>
      <w:r>
        <w:rPr>
          <w:rFonts w:cs="Calibri" w:hAnsi="Calibri" w:eastAsia="Calibri" w:ascii="Calibri"/>
          <w:spacing w:val="16"/>
          <w:w w:val="100"/>
          <w:position w:val="10"/>
          <w:sz w:val="14"/>
          <w:szCs w:val="14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St.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l,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05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●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-3"/>
          <w:w w:val="100"/>
          <w:position w:val="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●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position w:val="0"/>
          <w:sz w:val="22"/>
          <w:szCs w:val="22"/>
        </w:rPr>
        <w:t>i</w:t>
      </w:r>
      <w:hyperlink r:id="rId10">
        <w:r>
          <w:rPr>
            <w:rFonts w:cs="Calibri" w:hAnsi="Calibri" w:eastAsia="Calibri" w:ascii="Calibri"/>
            <w:spacing w:val="0"/>
            <w:w w:val="100"/>
            <w:position w:val="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-3"/>
            <w:w w:val="100"/>
            <w:position w:val="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0"/>
            <w:w w:val="100"/>
            <w:position w:val="0"/>
            <w:sz w:val="22"/>
            <w:szCs w:val="22"/>
          </w:rPr>
          <w:t>walk</w:t>
        </w:r>
        <w:r>
          <w:rPr>
            <w:rFonts w:cs="Calibri" w:hAnsi="Calibri" w:eastAsia="Calibri" w:ascii="Calibri"/>
            <w:spacing w:val="1"/>
            <w:w w:val="100"/>
            <w:position w:val="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0"/>
            <w:w w:val="100"/>
            <w:position w:val="0"/>
            <w:sz w:val="22"/>
            <w:szCs w:val="22"/>
          </w:rPr>
          <w:t>r</w:t>
        </w:r>
        <w:r>
          <w:rPr>
            <w:rFonts w:cs="Calibri" w:hAnsi="Calibri" w:eastAsia="Calibri" w:ascii="Calibri"/>
            <w:spacing w:val="-3"/>
            <w:w w:val="100"/>
            <w:position w:val="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-2"/>
            <w:w w:val="100"/>
            <w:position w:val="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1"/>
            <w:w w:val="100"/>
            <w:position w:val="0"/>
            <w:sz w:val="22"/>
            <w:szCs w:val="22"/>
          </w:rPr>
          <w:t>m</w:t>
        </w:r>
        <w:r>
          <w:rPr>
            <w:rFonts w:cs="Calibri" w:hAnsi="Calibri" w:eastAsia="Calibri" w:ascii="Calibri"/>
            <w:spacing w:val="-3"/>
            <w:w w:val="100"/>
            <w:position w:val="0"/>
            <w:sz w:val="22"/>
            <w:szCs w:val="22"/>
          </w:rPr>
          <w:t>a</w:t>
        </w:r>
        <w:r>
          <w:rPr>
            <w:rFonts w:cs="Calibri" w:hAnsi="Calibri" w:eastAsia="Calibri" w:ascii="Calibri"/>
            <w:spacing w:val="0"/>
            <w:w w:val="100"/>
            <w:position w:val="0"/>
            <w:sz w:val="22"/>
            <w:szCs w:val="22"/>
          </w:rPr>
          <w:t>il.c</w:t>
        </w:r>
        <w:r>
          <w:rPr>
            <w:rFonts w:cs="Calibri" w:hAnsi="Calibri" w:eastAsia="Calibri" w:ascii="Calibri"/>
            <w:spacing w:val="1"/>
            <w:w w:val="100"/>
            <w:position w:val="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0"/>
            <w:w w:val="100"/>
            <w:position w:val="0"/>
            <w:sz w:val="22"/>
            <w:szCs w:val="22"/>
          </w:rPr>
          <w:t>m</w:t>
        </w:r>
      </w:hyperlink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Soft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 w:right="28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enterpr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je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++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pro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</w:t>
      </w:r>
      <w:r>
        <w:rPr>
          <w:rFonts w:cs="Calibri" w:hAnsi="Calibri" w:eastAsia="Calibri" w:ascii="Calibri"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7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A: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60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ehav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</w:t>
      </w:r>
      <w:r>
        <w:rPr>
          <w:rFonts w:cs="Calibri" w:hAnsi="Calibri" w:eastAsia="Calibri" w:ascii="Calibri"/>
          <w:spacing w:val="3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Strea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fit’s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lega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stall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13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rs;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train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aff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efficient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   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De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esig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firm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clien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tained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alyzed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Crea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specific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Hei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St.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                                                                              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–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5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spectr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id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stall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shooti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Raised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ts’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elera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ECHN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SK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pict>
          <v:shape type="#_x0000_t75" style="position:absolute;margin-left:451.8pt;margin-top:2.07pt;width:89.05pt;height:89.05pt;mso-position-horizontal-relative:page;mso-position-vertical-relative:paragraph;z-index:-419">
            <v:imagedata o:title="" r:id="rId11"/>
          </v:shape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Operati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ws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ix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82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Sola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is)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rks: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ware: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ers,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460"/>
        <w:sectPr>
          <w:pgMar w:header="761" w:footer="0" w:top="980" w:bottom="280" w:left="1340" w:right="132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Soft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e: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Offic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pcA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e,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3755" w:right="3776"/>
      </w:pP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ria</w:t>
      </w:r>
      <w:r>
        <w:rPr>
          <w:rFonts w:cs="Times New Roman" w:hAnsi="Times New Roman" w:eastAsia="Times New Roman" w:ascii="Times New Roman"/>
          <w:b/>
          <w:spacing w:val="-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Wal</w:t>
      </w:r>
      <w:r>
        <w:rPr>
          <w:rFonts w:cs="Times New Roman" w:hAnsi="Times New Roman" w:eastAsia="Times New Roman" w:ascii="Times New Roman"/>
          <w:b/>
          <w:spacing w:val="-2"/>
          <w:w w:val="99"/>
          <w:sz w:val="32"/>
          <w:szCs w:val="3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42"/>
        <w:ind w:left="2565" w:right="2586"/>
      </w:pPr>
      <w:r>
        <w:pict>
          <v:group style="position:absolute;margin-left:70.584pt;margin-top:69.6pt;width:470.95pt;height:0pt;mso-position-horizontal-relative:page;mso-position-vertical-relative:page;z-index:-417" coordorigin="1412,1392" coordsize="9419,0">
            <v:shape style="position:absolute;left:1412;top:1392;width:9419;height:0" coordorigin="1412,1392" coordsize="9419,0" path="m1412,1392l10831,1392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2400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5105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1357" w:right="137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651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5555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hyperlink r:id="rId12"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a.wal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k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3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.com</w:t>
        </w:r>
      </w:hyperlink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hyperlink r:id="rId13"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k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ed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co</w:t>
        </w:r>
        <w:r>
          <w:rPr>
            <w:rFonts w:cs="Times New Roman" w:hAnsi="Times New Roman" w:eastAsia="Times New Roman" w:ascii="Times New Roman"/>
            <w:spacing w:val="-3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/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/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k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er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278"/>
      </w:pPr>
      <w:r>
        <w:pict>
          <v:group style="position:absolute;margin-left:70.584pt;margin-top:80.4695pt;width:470.95pt;height:0pt;mso-position-horizontal-relative:page;mso-position-vertical-relative:paragraph;z-index:-416" coordorigin="1412,1609" coordsize="9419,0">
            <v:shape style="position:absolute;left:1412;top:1609;width:9419;height:0" coordorigin="1412,1609" coordsize="9419,0" path="m1412,1609l10831,1609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Linux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3794" w:right="3812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Techn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6"/>
          <w:w w:val="100"/>
          <w:position w:val="-1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100" w:right="1602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Linux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Hubs,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pcAn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g: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100"/>
      </w:pPr>
      <w:r>
        <w:pict>
          <v:group style="position:absolute;margin-left:70.584pt;margin-top:55.8495pt;width:470.95pt;height:0pt;mso-position-horizontal-relative:page;mso-position-vertical-relative:paragraph;z-index:-415" coordorigin="1412,1117" coordsize="9419,0">
            <v:shape style="position:absolute;left:1412;top:1117;width:9419;height:0" coordorigin="1412,1117" coordsize="9419,0" path="m1412,1117l10831,1117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age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ML,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ML,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pt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4126" w:right="4142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Educ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2016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0"/>
      </w:pPr>
      <w:r>
        <w:pict>
          <v:group style="position:absolute;margin-left:70.584pt;margin-top:70.5795pt;width:470.95pt;height:0pt;mso-position-horizontal-relative:page;mso-position-vertical-relative:paragraph;z-index:-414" coordorigin="1412,1412" coordsize="9419,0">
            <v:shape style="position:absolute;left:1412;top:1412;width:9419;height:0" coordorigin="1412,1412" coordsize="9419,0" path="m1412,1412l10831,1412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age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Sys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lineRule="exact" w:line="300"/>
        <w:ind w:left="3305" w:right="3324"/>
      </w:pP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pe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32"/>
        <w:ind w:left="64" w:right="81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uous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anua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/>
        <w:ind w:left="820" w:right="92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ax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81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</w:t>
      </w:r>
      <w:r>
        <w:rPr>
          <w:rFonts w:cs="Times New Roman" w:hAnsi="Times New Roman" w:eastAsia="Times New Roman" w:ascii="Times New Roman"/>
          <w:b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pany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30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79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ccou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bank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nches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  <w:sectPr>
          <w:pgMar w:header="761" w:footer="0" w:top="820" w:bottom="280" w:left="1340" w:right="132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needs</w:t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ind w:left="3713" w:right="-68"/>
      </w:pP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MARIA</w:t>
      </w:r>
      <w:r>
        <w:rPr>
          <w:rFonts w:cs="Calibri" w:hAnsi="Calibri" w:eastAsia="Calibri" w:ascii="Calibri"/>
          <w:b/>
          <w:spacing w:val="-9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W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LKER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61"/>
        <w:sectPr>
          <w:pgMar w:header="0" w:footer="0" w:top="920" w:bottom="280" w:left="1340" w:right="1320"/>
          <w:headerReference w:type="default" r:id="rId14"/>
          <w:pgSz w:w="12240" w:h="15840"/>
          <w:cols w:num="2" w:equalWidth="off">
            <w:col w:w="5846" w:space="968"/>
            <w:col w:w="2766"/>
          </w:cols>
        </w:sectPr>
      </w:pPr>
      <w:r>
        <w:br w:type="column"/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AMPLE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O-P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1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West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7</w:t>
      </w:r>
      <w:r>
        <w:rPr>
          <w:rFonts w:cs="Calibri" w:hAnsi="Calibri" w:eastAsia="Calibri" w:ascii="Calibri"/>
          <w:spacing w:val="-1"/>
          <w:w w:val="100"/>
          <w:position w:val="11"/>
          <w:sz w:val="16"/>
          <w:szCs w:val="16"/>
        </w:rPr>
        <w:t>t</w:t>
      </w:r>
      <w:r>
        <w:rPr>
          <w:rFonts w:cs="Calibri" w:hAnsi="Calibri" w:eastAsia="Calibri" w:ascii="Calibri"/>
          <w:spacing w:val="0"/>
          <w:w w:val="100"/>
          <w:position w:val="11"/>
          <w:sz w:val="16"/>
          <w:szCs w:val="16"/>
        </w:rPr>
        <w:t>h</w:t>
      </w:r>
      <w:r>
        <w:rPr>
          <w:rFonts w:cs="Calibri" w:hAnsi="Calibri" w:eastAsia="Calibri" w:ascii="Calibri"/>
          <w:spacing w:val="18"/>
          <w:w w:val="100"/>
          <w:position w:val="11"/>
          <w:sz w:val="16"/>
          <w:szCs w:val="16"/>
        </w:rPr>
        <w:t> </w:t>
      </w:r>
      <w:r>
        <w:rPr>
          <w:rFonts w:cs="Calibri" w:hAnsi="Calibri" w:eastAsia="Calibri" w:ascii="Calibri"/>
          <w:spacing w:val="-2"/>
          <w:w w:val="100"/>
          <w:position w:val="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position w:val="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position w:val="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position w:val="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  <w:t>                                                                                                             </w:t>
      </w:r>
      <w:r>
        <w:rPr>
          <w:rFonts w:cs="Calibri" w:hAnsi="Calibri" w:eastAsia="Calibri" w:ascii="Calibri"/>
          <w:spacing w:val="22"/>
          <w:w w:val="100"/>
          <w:position w:val="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position w:val="0"/>
          <w:sz w:val="24"/>
          <w:szCs w:val="24"/>
        </w:rPr>
        <w:t>651</w:t>
      </w:r>
      <w:r>
        <w:rPr>
          <w:rFonts w:cs="Calibri" w:hAnsi="Calibri" w:eastAsia="Calibri" w:ascii="Calibri"/>
          <w:spacing w:val="-1"/>
          <w:w w:val="100"/>
          <w:position w:val="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position w:val="0"/>
          <w:sz w:val="24"/>
          <w:szCs w:val="24"/>
        </w:rPr>
        <w:t>55</w:t>
      </w:r>
      <w:r>
        <w:rPr>
          <w:rFonts w:cs="Calibri" w:hAnsi="Calibri" w:eastAsia="Calibri" w:ascii="Calibri"/>
          <w:spacing w:val="-2"/>
          <w:w w:val="100"/>
          <w:position w:val="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position w:val="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position w:val="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  <w:t>55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pict>
          <v:group style="position:absolute;margin-left:70.584pt;margin-top:16.2084pt;width:470.95pt;height:0pt;mso-position-horizontal-relative:page;mso-position-vertical-relative:paragraph;z-index:-413" coordorigin="1412,324" coordsize="9419,0">
            <v:shape style="position:absolute;left:1412;top:324;width:9419;height:0" coordorigin="1412,324" coordsize="9419,0" path="m1412,324l10831,324e" filled="f" stroked="t" strokeweight="0.82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        </w:t>
      </w:r>
      <w:r>
        <w:rPr>
          <w:rFonts w:cs="Calibri" w:hAnsi="Calibri" w:eastAsia="Calibri" w:ascii="Calibri"/>
          <w:spacing w:val="41"/>
          <w:w w:val="100"/>
          <w:sz w:val="24"/>
          <w:szCs w:val="24"/>
        </w:rPr>
        <w:t> </w:t>
      </w:r>
      <w:hyperlink r:id="rId15"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.li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k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i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c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om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/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i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/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m</w:t>
        </w:r>
        <w:r>
          <w:rPr>
            <w:rFonts w:cs="Calibri" w:hAnsi="Calibri" w:eastAsia="Calibri" w:ascii="Calibri"/>
            <w:spacing w:val="-3"/>
            <w:w w:val="100"/>
            <w:sz w:val="24"/>
            <w:szCs w:val="24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al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k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er</w:t>
        </w:r>
      </w:hyperlink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   </w:t>
      </w:r>
      <w:r>
        <w:rPr>
          <w:rFonts w:cs="Calibri" w:hAnsi="Calibri" w:eastAsia="Calibri" w:ascii="Calibri"/>
          <w:spacing w:val="4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hyperlink r:id="rId16"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ia.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al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k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er@em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a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il.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c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340"/>
        <w:ind w:left="3778" w:right="3796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CAREER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FI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 w:right="95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Resul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0+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years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small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services.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sales,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ollege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y.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ind w:left="4039" w:right="4054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EDUCATION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ce: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                                              </w:t>
      </w:r>
      <w:r>
        <w:rPr>
          <w:rFonts w:cs="Calibri" w:hAnsi="Calibri" w:eastAsia="Calibri" w:ascii="Calibri"/>
          <w:b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7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 w:right="39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s: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mics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GP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3.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4.0</w:t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vic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Colleg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ind w:left="3670" w:right="3689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COM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TER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KI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Wi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Researc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ind w:left="3120" w:right="3135"/>
      </w:pP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ROFES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IO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AL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PER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ENCE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                                                                             </w:t>
      </w:r>
      <w:r>
        <w:rPr>
          <w:rFonts w:cs="Calibri" w:hAnsi="Calibri" w:eastAsia="Calibri" w:ascii="Calibri"/>
          <w:spacing w:val="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201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4" w:lineRule="auto" w:line="276"/>
        <w:ind w:left="820" w:right="79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grew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11" w:lineRule="auto" w:line="276"/>
        <w:ind w:left="820" w:right="43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associa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12" w:lineRule="auto" w:line="276"/>
        <w:ind w:left="820" w:right="88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11" w:lineRule="auto" w:line="276"/>
        <w:ind w:left="820" w:right="8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olicies,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460"/>
        <w:sectPr>
          <w:type w:val="continuous"/>
          <w:pgSz w:w="12240" w:h="15840"/>
          <w:pgMar w:top="880" w:bottom="280" w:left="1340" w:right="132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Cha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4"/>
        <w:ind w:left="100"/>
      </w:pPr>
      <w:r>
        <w:pict>
          <v:group style="position:absolute;margin-left:70.584pt;margin-top:17.6777pt;width:470.95pt;height:0pt;mso-position-horizontal-relative:page;mso-position-vertical-relative:paragraph;z-index:-412" coordorigin="1412,354" coordsize="9419,0">
            <v:shape style="position:absolute;left:1412;top:354;width:9419;height:0" coordorigin="1412,354" coordsize="9419,0" path="m1412,354l10831,354e" filled="f" stroked="t" strokeweight="1.54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LKER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PA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7"/>
        <w:ind w:left="62" w:right="7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          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200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6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-2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5"/>
        <w:ind w:left="419" w:right="457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YWCA,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Families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3"/>
        <w:ind w:left="82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Ramsey,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50" w:lineRule="auto" w:line="276"/>
        <w:ind w:left="820" w:right="50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risk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eglect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amily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11" w:lineRule="auto" w:line="276"/>
        <w:ind w:left="820" w:right="101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Crea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amily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”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ervis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11" w:lineRule="auto" w:line="276"/>
        <w:ind w:left="820" w:right="38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years.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12" w:lineRule="auto" w:line="276"/>
        <w:ind w:left="820" w:right="38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rally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iverse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leted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am’s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820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8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2" w:right="7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 </w:t>
      </w:r>
      <w:r>
        <w:rPr>
          <w:rFonts w:cs="Calibri" w:hAnsi="Calibri" w:eastAsia="Calibri" w:ascii="Calibri"/>
          <w:spacing w:val="2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200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6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5" w:lineRule="auto" w:line="276"/>
        <w:ind w:left="820" w:right="79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sroom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sive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rgeted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51"/>
        <w:ind w:left="419" w:right="351"/>
      </w:pPr>
      <w:r>
        <w:rPr>
          <w:rFonts w:cs="Segoe MDL2 Assets" w:hAnsi="Segoe MDL2 Assets" w:eastAsia="Segoe MDL2 Assets" w:ascii="Segoe MDL2 Assets"/>
          <w:spacing w:val="0"/>
          <w:w w:val="46"/>
          <w:sz w:val="28"/>
          <w:szCs w:val="28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8"/>
          <w:szCs w:val="28"/>
        </w:rPr>
        <w:t>     </w:t>
      </w:r>
      <w:r>
        <w:rPr>
          <w:rFonts w:cs="Segoe MDL2 Assets" w:hAnsi="Segoe MDL2 Assets" w:eastAsia="Segoe MDL2 Assets" w:ascii="Segoe MDL2 Assets"/>
          <w:spacing w:val="19"/>
          <w:w w:val="46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ind w:left="3295" w:right="3313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VO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NTEER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PER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ENCE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2" w:right="78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rc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                                     </w:t>
      </w:r>
      <w:r>
        <w:rPr>
          <w:rFonts w:cs="Calibri" w:hAnsi="Calibri" w:eastAsia="Calibri" w:ascii="Calibri"/>
          <w:spacing w:val="1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201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-2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14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10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g.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2" w:right="8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                               </w:t>
      </w:r>
      <w:r>
        <w:rPr>
          <w:rFonts w:cs="Calibri" w:hAnsi="Calibri" w:eastAsia="Calibri" w:ascii="Calibri"/>
          <w:spacing w:val="4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9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1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5"/>
        <w:ind w:left="421" w:right="343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Assis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services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62" w:right="79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marack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Wome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’s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olis,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                           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200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04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4"/>
        <w:ind w:left="419" w:right="358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20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agers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’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ial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5"/>
        <w:ind w:left="82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y.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50"/>
        <w:ind w:left="421" w:right="262"/>
        <w:sectPr>
          <w:pgMar w:header="0" w:footer="0" w:top="1180" w:bottom="280" w:left="1340" w:right="1320"/>
          <w:headerReference w:type="default" r:id="rId17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aised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2"/>
          <w:szCs w:val="22"/>
        </w:rPr>
        <w:jc w:val="right"/>
        <w:spacing w:before="53"/>
        <w:ind w:right="120"/>
      </w:pP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AMPLE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ind w:left="3407" w:right="3429"/>
      </w:pP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ARIA</w:t>
      </w:r>
      <w:r>
        <w:rPr>
          <w:rFonts w:cs="Times New Roman" w:hAnsi="Times New Roman" w:eastAsia="Times New Roman" w:ascii="Times New Roman"/>
          <w:b/>
          <w:spacing w:val="-1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99"/>
          <w:sz w:val="32"/>
          <w:szCs w:val="3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ALK</w:t>
      </w:r>
      <w:r>
        <w:rPr>
          <w:rFonts w:cs="Times New Roman" w:hAnsi="Times New Roman" w:eastAsia="Times New Roman" w:ascii="Times New Roman"/>
          <w:b/>
          <w:spacing w:val="2"/>
          <w:w w:val="99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8"/>
        <w:ind w:left="2720" w:right="2741"/>
      </w:pPr>
      <w:r>
        <w:pict>
          <v:group style="position:absolute;margin-left:70.584pt;margin-top:96.14pt;width:470.95pt;height:0pt;mso-position-horizontal-relative:page;mso-position-vertical-relative:page;z-index:-411" coordorigin="1412,1923" coordsize="9419,0">
            <v:shape style="position:absolute;left:1412;top:1923;width:9419;height:0" coordorigin="1412,1923" coordsize="9419,0" path="m1412,1923l10831,1923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651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hyperlink r:id="rId19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.w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lke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mail.com</w:t>
        </w:r>
      </w:hyperlink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994" w:right="4013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ptable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899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nvironme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onsult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883" w:right="3902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62" w:right="82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3.58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                                 </w:t>
      </w:r>
      <w:r>
        <w:rPr>
          <w:rFonts w:cs="Times New Roman" w:hAnsi="Times New Roman" w:eastAsia="Times New Roman" w:ascii="Times New Roman"/>
          <w:spacing w:val="1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3" w:lineRule="exact" w:line="260"/>
        <w:sectPr>
          <w:pgMar w:header="0" w:footer="0" w:top="660" w:bottom="280" w:left="1340" w:right="1320"/>
          <w:headerReference w:type="default" r:id="rId18"/>
          <w:pgSz w:w="12240" w:h="15840"/>
        </w:sectPr>
      </w:pPr>
      <w:r>
        <w:rPr>
          <w:sz w:val="26"/>
          <w:szCs w:val="26"/>
        </w:rPr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60"/>
        <w:ind w:left="100" w:right="-56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9"/>
          <w:szCs w:val="19"/>
        </w:rPr>
        <w:t>OUR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4"/>
        <w:sectPr>
          <w:type w:val="continuous"/>
          <w:pgSz w:w="12240" w:h="15840"/>
          <w:pgMar w:top="880" w:bottom="280" w:left="1340" w:right="1320"/>
          <w:cols w:num="2" w:equalWidth="off">
            <w:col w:w="1934" w:space="259"/>
            <w:col w:w="7387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ESSION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SH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8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ship,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4" w:lineRule="exact" w:line="260"/>
        <w:ind w:left="820" w:right="21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Cours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nish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PEC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OJECT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4" w:lineRule="exact" w:line="260"/>
        <w:ind w:left="820" w:right="51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bookk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0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4" w:lineRule="exact" w:line="260"/>
        <w:ind w:left="820" w:right="9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nvi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must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1" w:lineRule="exact" w:line="260"/>
        <w:ind w:left="820" w:right="68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ind w:left="3600" w:right="3617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WO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HI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sectPr>
      <w:type w:val="continuous"/>
      <w:pgSz w:w="12240" w:h="15840"/>
      <w:pgMar w:top="880" w:bottom="280" w:left="1340" w:right="132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7.55pt;margin-top:37.04pt;width:163.568pt;height:13.04pt;mso-position-horizontal-relative:page;mso-position-vertical-relative:page;z-index:-421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20" w:right="-33"/>
                </w:pP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AMPLE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2"/>
                    <w:szCs w:val="22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HR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OL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spacing w:val="-2"/>
                    <w:w w:val="100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2"/>
                    <w:szCs w:val="22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spacing w:val="1"/>
                    <w:w w:val="100"/>
                    <w:position w:val="1"/>
                    <w:sz w:val="22"/>
                    <w:szCs w:val="22"/>
                  </w:rPr>
                  <w:t>C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AL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2"/>
                    <w:szCs w:val="22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RE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2"/>
                    <w:szCs w:val="22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cs="Calibri" w:hAnsi="Calibri" w:eastAsia="Calibri" w:ascii="Calibri"/>
                    <w:b/>
                    <w:spacing w:val="-1"/>
                    <w:w w:val="100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spacing w:val="0"/>
                    <w:w w:val="100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hyperlink" Target="mailto:walker@email.com" TargetMode="External"/><Relationship Id="rId6" Type="http://schemas.openxmlformats.org/officeDocument/2006/relationships/hyperlink" Target="http://www.linkedin.com/in/m.walker" TargetMode="External"/><Relationship Id="rId7" Type="http://schemas.openxmlformats.org/officeDocument/2006/relationships/header" Target="header1.xml"/><Relationship Id="rId8" Type="http://schemas.openxmlformats.org/officeDocument/2006/relationships/hyperlink" Target="http://www.linkedin.com/in/m.walker" TargetMode="External"/><Relationship Id="rId9" Type="http://schemas.openxmlformats.org/officeDocument/2006/relationships/hyperlink" Target="mailto:walker@email.com" TargetMode="External"/><Relationship Id="rId10" Type="http://schemas.openxmlformats.org/officeDocument/2006/relationships/hyperlink" Target="mailto:walker@email.com" TargetMode="External"/><Relationship Id="rId11" Type="http://schemas.openxmlformats.org/officeDocument/2006/relationships/image" Target="media\image2.png"/><Relationship Id="rId12" Type="http://schemas.openxmlformats.org/officeDocument/2006/relationships/hyperlink" Target="mailto:walker@email.com" TargetMode="External"/><Relationship Id="rId13" Type="http://schemas.openxmlformats.org/officeDocument/2006/relationships/hyperlink" Target="http://www.linkedin.com/in/m.walker" TargetMode="External"/><Relationship Id="rId14" Type="http://schemas.openxmlformats.org/officeDocument/2006/relationships/header" Target="header2.xml"/><Relationship Id="rId15" Type="http://schemas.openxmlformats.org/officeDocument/2006/relationships/hyperlink" Target="http://www.linkedin.com/in/m.walker" TargetMode="External"/><Relationship Id="rId16" Type="http://schemas.openxmlformats.org/officeDocument/2006/relationships/hyperlink" Target="mailto:walker@email.com" TargetMode="External"/><Relationship Id="rId17" Type="http://schemas.openxmlformats.org/officeDocument/2006/relationships/header" Target="header3.xml"/><Relationship Id="rId18" Type="http://schemas.openxmlformats.org/officeDocument/2006/relationships/header" Target="header4.xml"/><Relationship Id="rId19" Type="http://schemas.openxmlformats.org/officeDocument/2006/relationships/hyperlink" Target="mailto:walker@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